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F5B65" w14:textId="230E978F" w:rsidR="0015020E" w:rsidRPr="00EC0DFD" w:rsidRDefault="0096628D" w:rsidP="00EC0DFD">
      <w:pPr>
        <w:ind w:left="-284"/>
        <w:jc w:val="both"/>
        <w:rPr>
          <w:rFonts w:ascii="Arial" w:hAnsi="Arial" w:cs="Arial"/>
          <w:sz w:val="8"/>
          <w:szCs w:val="8"/>
        </w:rPr>
      </w:pPr>
      <w:r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  <w:r w:rsidR="00EC0DFD">
        <w:rPr>
          <w:rFonts w:asciiTheme="minorHAnsi" w:hAnsiTheme="minorHAnsi"/>
          <w:sz w:val="24"/>
          <w:szCs w:val="24"/>
        </w:rPr>
        <w:tab/>
      </w:r>
    </w:p>
    <w:p w14:paraId="3DC2068A" w14:textId="77777777" w:rsidR="00F814AD" w:rsidRDefault="00F814AD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bookmarkStart w:id="0" w:name="_Hlk91699034"/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5"/>
        <w:gridCol w:w="1151"/>
        <w:gridCol w:w="1092"/>
        <w:gridCol w:w="26"/>
        <w:gridCol w:w="1392"/>
        <w:gridCol w:w="1560"/>
        <w:gridCol w:w="1539"/>
      </w:tblGrid>
      <w:tr w:rsidR="00235FB8" w:rsidRPr="00FF1CD3" w14:paraId="4FA6EE9E" w14:textId="77777777" w:rsidTr="002C2802">
        <w:trPr>
          <w:trHeight w:val="699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AB1B" w14:textId="77777777" w:rsidR="00235FB8" w:rsidRPr="00FF1CD3" w:rsidRDefault="00235FB8" w:rsidP="002C2802">
            <w:pPr>
              <w:jc w:val="center"/>
              <w:rPr>
                <w:b/>
                <w:i/>
                <w:iCs/>
                <w:sz w:val="18"/>
                <w:szCs w:val="24"/>
              </w:rPr>
            </w:pPr>
            <w:r w:rsidRPr="00FF1CD3">
              <w:rPr>
                <w:b/>
                <w:bCs/>
                <w:sz w:val="18"/>
                <w:szCs w:val="24"/>
              </w:rPr>
              <w:br w:type="page"/>
              <w:t xml:space="preserve">ALLEGATO B1: </w:t>
            </w:r>
            <w:r w:rsidRPr="00FF1CD3">
              <w:rPr>
                <w:b/>
                <w:sz w:val="18"/>
                <w:szCs w:val="24"/>
              </w:rPr>
              <w:t>GRIGLIA DI VALUTAZIONE DEI TITOLI PER ESPERTO</w:t>
            </w:r>
          </w:p>
        </w:tc>
      </w:tr>
      <w:tr w:rsidR="00235FB8" w:rsidRPr="00FF1CD3" w14:paraId="35968DBD" w14:textId="77777777" w:rsidTr="002C2802"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D0BFF" w14:textId="77777777" w:rsidR="00235FB8" w:rsidRPr="00FF1CD3" w:rsidRDefault="00235FB8" w:rsidP="002C2802">
            <w:pPr>
              <w:snapToGrid w:val="0"/>
              <w:rPr>
                <w:b/>
                <w:sz w:val="18"/>
                <w:szCs w:val="22"/>
              </w:rPr>
            </w:pPr>
            <w:r w:rsidRPr="00FF1CD3">
              <w:rPr>
                <w:b/>
                <w:sz w:val="18"/>
                <w:szCs w:val="22"/>
                <w:u w:val="single"/>
              </w:rPr>
              <w:t>Criteri di ammissione:</w:t>
            </w:r>
            <w:r w:rsidRPr="00FF1CD3">
              <w:rPr>
                <w:b/>
                <w:sz w:val="18"/>
                <w:szCs w:val="22"/>
              </w:rPr>
              <w:t xml:space="preserve"> </w:t>
            </w:r>
          </w:p>
          <w:p w14:paraId="3F62255B" w14:textId="77777777" w:rsidR="00235FB8" w:rsidRPr="00FF1CD3" w:rsidRDefault="00235FB8" w:rsidP="00235FB8">
            <w:pPr>
              <w:pStyle w:val="Paragrafoelenco"/>
              <w:numPr>
                <w:ilvl w:val="0"/>
                <w:numId w:val="34"/>
              </w:numPr>
              <w:rPr>
                <w:b/>
                <w:sz w:val="18"/>
              </w:rPr>
            </w:pPr>
            <w:r w:rsidRPr="00FF1CD3">
              <w:rPr>
                <w:b/>
                <w:sz w:val="18"/>
                <w:szCs w:val="22"/>
              </w:rPr>
              <w:t>essere in possesso dei requisiti di cui all’articolo 9 per il ruolo per cui si presenta domanda</w:t>
            </w:r>
          </w:p>
          <w:p w14:paraId="333FE73B" w14:textId="77777777" w:rsidR="00235FB8" w:rsidRPr="00FF1CD3" w:rsidRDefault="00235FB8" w:rsidP="00235FB8">
            <w:pPr>
              <w:pStyle w:val="Paragrafoelenco"/>
              <w:numPr>
                <w:ilvl w:val="0"/>
                <w:numId w:val="34"/>
              </w:numPr>
              <w:rPr>
                <w:b/>
                <w:sz w:val="18"/>
              </w:rPr>
            </w:pPr>
            <w:r w:rsidRPr="00FF1CD3">
              <w:rPr>
                <w:b/>
                <w:sz w:val="18"/>
                <w:szCs w:val="22"/>
              </w:rPr>
              <w:t>essere docente interno per tutto il periodo dell’incarico</w:t>
            </w:r>
          </w:p>
        </w:tc>
      </w:tr>
      <w:tr w:rsidR="00235FB8" w:rsidRPr="00FF1CD3" w14:paraId="3A90B5A3" w14:textId="77777777" w:rsidTr="002C2802"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C85430" w14:textId="77777777" w:rsidR="00235FB8" w:rsidRPr="00FF1CD3" w:rsidRDefault="00235FB8" w:rsidP="002C2802">
            <w:pPr>
              <w:snapToGrid w:val="0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ISTRUZIONE e FORMAZIONE</w:t>
            </w:r>
          </w:p>
          <w:p w14:paraId="7F52AF0B" w14:textId="77777777" w:rsidR="00235FB8" w:rsidRPr="00FF1CD3" w:rsidRDefault="00235FB8" w:rsidP="002C2802">
            <w:pPr>
              <w:snapToGrid w:val="0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NELLO SPECIFICO SETTORE IN CUI SI </w:t>
            </w:r>
          </w:p>
          <w:p w14:paraId="221231B5" w14:textId="77777777" w:rsidR="00235FB8" w:rsidRPr="00FF1CD3" w:rsidRDefault="00235FB8" w:rsidP="002C2802">
            <w:pPr>
              <w:snapToGrid w:val="0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2F09B835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22EC9FB9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6AB84735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da compilare a cura della commissione</w:t>
            </w:r>
          </w:p>
        </w:tc>
      </w:tr>
      <w:tr w:rsidR="00235FB8" w:rsidRPr="00FF1CD3" w14:paraId="5A747620" w14:textId="77777777" w:rsidTr="002C2802">
        <w:trPr>
          <w:trHeight w:val="1075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C9511F1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b/>
                <w:sz w:val="18"/>
              </w:rPr>
              <w:t xml:space="preserve">A1. LAUREA INERENTE AL RUOLO SPECIFICO </w:t>
            </w:r>
            <w:r w:rsidRPr="00FF1CD3">
              <w:rPr>
                <w:sz w:val="18"/>
              </w:rPr>
              <w:t>(vecchio ordinamento o magistrale)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DDE41AF" w14:textId="77777777" w:rsidR="00235FB8" w:rsidRPr="00FF1CD3" w:rsidRDefault="00235FB8" w:rsidP="002C2802">
            <w:pPr>
              <w:rPr>
                <w:sz w:val="18"/>
                <w:szCs w:val="18"/>
              </w:rPr>
            </w:pPr>
            <w:r w:rsidRPr="00FF1CD3">
              <w:rPr>
                <w:sz w:val="18"/>
                <w:szCs w:val="18"/>
              </w:rPr>
              <w:t>MAX 20 P.</w:t>
            </w:r>
          </w:p>
          <w:p w14:paraId="328ACF6F" w14:textId="77777777" w:rsidR="00235FB8" w:rsidRPr="00FF1CD3" w:rsidRDefault="00235FB8" w:rsidP="002C2802">
            <w:pPr>
              <w:rPr>
                <w:sz w:val="18"/>
                <w:szCs w:val="18"/>
              </w:rPr>
            </w:pPr>
            <w:r w:rsidRPr="00FF1CD3">
              <w:rPr>
                <w:sz w:val="18"/>
                <w:szCs w:val="18"/>
              </w:rPr>
              <w:t>Fino a 89 p. 10</w:t>
            </w:r>
          </w:p>
          <w:p w14:paraId="1244AEA4" w14:textId="77777777" w:rsidR="00235FB8" w:rsidRPr="00FF1CD3" w:rsidRDefault="00235FB8" w:rsidP="002C2802">
            <w:pPr>
              <w:rPr>
                <w:sz w:val="18"/>
                <w:szCs w:val="18"/>
              </w:rPr>
            </w:pPr>
            <w:r w:rsidRPr="00FF1CD3">
              <w:rPr>
                <w:sz w:val="18"/>
                <w:szCs w:val="18"/>
              </w:rPr>
              <w:t>Da 90 a 99 p. 12</w:t>
            </w:r>
          </w:p>
          <w:p w14:paraId="6FEC90D5" w14:textId="77777777" w:rsidR="00235FB8" w:rsidRPr="00FF1CD3" w:rsidRDefault="00235FB8" w:rsidP="002C2802">
            <w:pPr>
              <w:rPr>
                <w:sz w:val="18"/>
                <w:szCs w:val="18"/>
              </w:rPr>
            </w:pPr>
            <w:r w:rsidRPr="00FF1CD3">
              <w:rPr>
                <w:sz w:val="18"/>
                <w:szCs w:val="18"/>
              </w:rPr>
              <w:t>Da 100 a 104 p. 15</w:t>
            </w:r>
          </w:p>
          <w:p w14:paraId="617D319D" w14:textId="77777777" w:rsidR="00235FB8" w:rsidRPr="00FF1CD3" w:rsidRDefault="00235FB8" w:rsidP="002C2802">
            <w:pPr>
              <w:rPr>
                <w:sz w:val="18"/>
                <w:szCs w:val="18"/>
              </w:rPr>
            </w:pPr>
            <w:r w:rsidRPr="00FF1CD3">
              <w:rPr>
                <w:sz w:val="18"/>
                <w:szCs w:val="18"/>
              </w:rPr>
              <w:t>Da 105 a 110 p. 18</w:t>
            </w:r>
          </w:p>
          <w:p w14:paraId="1AE54627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  <w:szCs w:val="18"/>
              </w:rPr>
              <w:t>110 e lode p. 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C11225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1E1F653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4B3A2AB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404FFF85" w14:textId="77777777" w:rsidTr="002C2802">
        <w:trPr>
          <w:trHeight w:val="7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0E49B11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A2. LAUREA TRIENNALE INERENTE AL RUOLO SPECIFICO</w:t>
            </w:r>
            <w:r w:rsidRPr="00FF1CD3">
              <w:rPr>
                <w:bCs/>
                <w:sz w:val="18"/>
              </w:rPr>
              <w:t xml:space="preserve"> (in alternativa al punto A1)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D1DB52B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  <w:p w14:paraId="17BBEBDE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F5474CC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6118516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92B61B3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3C682B90" w14:textId="77777777" w:rsidTr="002C2802">
        <w:trPr>
          <w:trHeight w:val="7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80A75F2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A3. DIPLOMA DI ISTRUZIONE SECONDARIA </w:t>
            </w:r>
            <w:r w:rsidRPr="00FF1CD3">
              <w:rPr>
                <w:bCs/>
                <w:sz w:val="18"/>
              </w:rPr>
              <w:t>(in alternativa ai punti A1 e A2)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45B9C95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992C789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EFDB095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56C077E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7EAD949C" w14:textId="77777777" w:rsidTr="002C2802">
        <w:trPr>
          <w:trHeight w:val="393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35C1566" w14:textId="77777777" w:rsidR="00235FB8" w:rsidRPr="00FF1CD3" w:rsidRDefault="00235FB8" w:rsidP="002C2802">
            <w:pPr>
              <w:snapToGrid w:val="0"/>
              <w:jc w:val="center"/>
              <w:rPr>
                <w:sz w:val="18"/>
              </w:rPr>
            </w:pPr>
            <w:proofErr w:type="spellStart"/>
            <w:r w:rsidRPr="00FF1CD3">
              <w:rPr>
                <w:sz w:val="18"/>
              </w:rPr>
              <w:t>N.B.:Verrà</w:t>
            </w:r>
            <w:proofErr w:type="spellEnd"/>
            <w:r w:rsidRPr="00FF1CD3">
              <w:rPr>
                <w:sz w:val="18"/>
              </w:rPr>
              <w:t xml:space="preserve"> valutato un solo titolo, per un </w:t>
            </w:r>
            <w:r w:rsidRPr="00FF1CD3">
              <w:rPr>
                <w:b/>
                <w:sz w:val="18"/>
              </w:rPr>
              <w:t>MAX 20 punti</w:t>
            </w:r>
          </w:p>
        </w:tc>
      </w:tr>
      <w:tr w:rsidR="00235FB8" w:rsidRPr="00FF1CD3" w14:paraId="22696F84" w14:textId="77777777" w:rsidTr="002C2802">
        <w:trPr>
          <w:trHeight w:val="758"/>
        </w:trPr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42B2B77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A4. DOTTORATO DI RICERCA O MASTER UNIVERSITARIO ATTINENTE ALLA SELEZIONE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72F6BBD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5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1452700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4F5EFB5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9F9E240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7A53852A" w14:textId="77777777" w:rsidTr="002C2802">
        <w:trPr>
          <w:trHeight w:val="423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E7F29F" w14:textId="77777777" w:rsidR="00235FB8" w:rsidRPr="00FF1CD3" w:rsidRDefault="00235FB8" w:rsidP="002C2802">
            <w:pPr>
              <w:snapToGrid w:val="0"/>
              <w:jc w:val="center"/>
              <w:rPr>
                <w:sz w:val="18"/>
              </w:rPr>
            </w:pPr>
            <w:proofErr w:type="spellStart"/>
            <w:r w:rsidRPr="00FF1CD3">
              <w:rPr>
                <w:sz w:val="18"/>
              </w:rPr>
              <w:t>N.B.:Verranno</w:t>
            </w:r>
            <w:proofErr w:type="spellEnd"/>
            <w:r w:rsidRPr="00FF1CD3">
              <w:rPr>
                <w:sz w:val="18"/>
              </w:rPr>
              <w:t xml:space="preserve"> valutati massimo due titoli, per un </w:t>
            </w:r>
            <w:r w:rsidRPr="00FF1CD3">
              <w:rPr>
                <w:b/>
                <w:sz w:val="18"/>
              </w:rPr>
              <w:t>MAX 10 punti</w:t>
            </w:r>
          </w:p>
        </w:tc>
      </w:tr>
      <w:tr w:rsidR="00235FB8" w:rsidRPr="00FF1CD3" w14:paraId="4187A091" w14:textId="77777777" w:rsidTr="002C2802">
        <w:trPr>
          <w:trHeight w:val="964"/>
        </w:trPr>
        <w:tc>
          <w:tcPr>
            <w:tcW w:w="5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128A06E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TOTALE TITOLI ISTRUZIONE e FORMAZIONE </w:t>
            </w:r>
          </w:p>
          <w:p w14:paraId="3E9F85AF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MAX 30 PUNTI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8D86FCE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245F485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0C2857C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</w:tr>
      <w:tr w:rsidR="00235FB8" w:rsidRPr="00FF1CD3" w14:paraId="712B2C4E" w14:textId="77777777" w:rsidTr="002C2802">
        <w:tc>
          <w:tcPr>
            <w:tcW w:w="5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B27AF33" w14:textId="77777777" w:rsidR="00235FB8" w:rsidRPr="00FF1CD3" w:rsidRDefault="00235FB8" w:rsidP="002C2802">
            <w:pPr>
              <w:rPr>
                <w:b/>
                <w:sz w:val="18"/>
              </w:rPr>
            </w:pPr>
          </w:p>
          <w:p w14:paraId="0C78F246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LE CERTIFICAZIONI OTTENUTE  </w:t>
            </w:r>
            <w:r w:rsidRPr="00FF1CD3">
              <w:rPr>
                <w:b/>
                <w:sz w:val="18"/>
                <w:u w:val="single"/>
              </w:rPr>
              <w:t>NELLO SPECIFICO SETTORE IN CUI SI CONCORRE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6F32A7E" w14:textId="77777777" w:rsidR="00235FB8" w:rsidRPr="00FF1CD3" w:rsidRDefault="00235FB8" w:rsidP="002C2802">
            <w:pPr>
              <w:rPr>
                <w:b/>
                <w:sz w:val="18"/>
                <w:u w:val="single"/>
              </w:rPr>
            </w:pPr>
            <w:r w:rsidRPr="00FF1CD3">
              <w:rPr>
                <w:b/>
                <w:sz w:val="18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9B1ED0F" w14:textId="77777777" w:rsidR="00235FB8" w:rsidRPr="00FF1CD3" w:rsidRDefault="00235FB8" w:rsidP="002C2802">
            <w:pPr>
              <w:snapToGrid w:val="0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9DFFE4B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  <w:r w:rsidRPr="00FF1CD3">
              <w:rPr>
                <w:b/>
                <w:sz w:val="18"/>
              </w:rPr>
              <w:t>da compilare a cura della commissione</w:t>
            </w:r>
          </w:p>
        </w:tc>
      </w:tr>
      <w:tr w:rsidR="00235FB8" w:rsidRPr="00FF1CD3" w14:paraId="7CC2202C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204F9ADC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B1. COMPETENZE I.C.T. CERTIFICATE riconosciute dal MIUR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28F49A67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sz w:val="18"/>
              </w:rPr>
              <w:t xml:space="preserve">Max 2 </w:t>
            </w:r>
            <w:proofErr w:type="spellStart"/>
            <w:r w:rsidRPr="00FF1CD3">
              <w:rPr>
                <w:sz w:val="18"/>
              </w:rPr>
              <w:t>cert</w:t>
            </w:r>
            <w:proofErr w:type="spellEnd"/>
            <w:r w:rsidRPr="00FF1CD3">
              <w:rPr>
                <w:sz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AD428E6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b/>
                <w:sz w:val="18"/>
              </w:rPr>
              <w:t xml:space="preserve">5 punti </w:t>
            </w:r>
            <w:proofErr w:type="spellStart"/>
            <w:r w:rsidRPr="00FF1CD3">
              <w:rPr>
                <w:b/>
                <w:sz w:val="18"/>
              </w:rPr>
              <w:t>cad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831E455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3D11767B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1FB3236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01208BEE" w14:textId="77777777" w:rsidTr="002C2802">
        <w:trPr>
          <w:trHeight w:val="623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3E594107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  <w:proofErr w:type="spellStart"/>
            <w:r w:rsidRPr="00FF1CD3">
              <w:rPr>
                <w:sz w:val="18"/>
              </w:rPr>
              <w:t>N.B.:Verranno</w:t>
            </w:r>
            <w:proofErr w:type="spellEnd"/>
            <w:r w:rsidRPr="00FF1CD3">
              <w:rPr>
                <w:sz w:val="18"/>
              </w:rPr>
              <w:t xml:space="preserve"> valutati massimo due titoli, per un </w:t>
            </w:r>
            <w:r w:rsidRPr="00FF1CD3">
              <w:rPr>
                <w:b/>
                <w:sz w:val="18"/>
              </w:rPr>
              <w:t>MAX 10 punti</w:t>
            </w:r>
          </w:p>
        </w:tc>
      </w:tr>
      <w:tr w:rsidR="00235FB8" w:rsidRPr="00FF1CD3" w14:paraId="5482FD72" w14:textId="77777777" w:rsidTr="002C2802">
        <w:trPr>
          <w:trHeight w:val="623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58A4C987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TOTALE CERTIFICAZIONI</w:t>
            </w:r>
          </w:p>
          <w:p w14:paraId="44D4365B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MAX 10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1C361F19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6353B3FC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1D2CA357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</w:p>
        </w:tc>
      </w:tr>
      <w:tr w:rsidR="00235FB8" w:rsidRPr="00FF1CD3" w14:paraId="5E01326F" w14:textId="77777777" w:rsidTr="002C2802">
        <w:trPr>
          <w:trHeight w:val="623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041EB23" w14:textId="77777777" w:rsidR="00235FB8" w:rsidRPr="00FF1CD3" w:rsidRDefault="00235FB8" w:rsidP="002C2802">
            <w:pPr>
              <w:rPr>
                <w:b/>
                <w:sz w:val="18"/>
              </w:rPr>
            </w:pPr>
          </w:p>
          <w:p w14:paraId="3BE666B2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LE ESPERIENZE</w:t>
            </w:r>
          </w:p>
          <w:p w14:paraId="10FE915C" w14:textId="77777777" w:rsidR="00235FB8" w:rsidRPr="00FF1CD3" w:rsidRDefault="00235FB8" w:rsidP="002C2802">
            <w:pPr>
              <w:rPr>
                <w:b/>
                <w:sz w:val="18"/>
                <w:u w:val="single"/>
              </w:rPr>
            </w:pPr>
            <w:r w:rsidRPr="00FF1CD3">
              <w:rPr>
                <w:b/>
                <w:sz w:val="18"/>
                <w:u w:val="single"/>
              </w:rPr>
              <w:t>NELLO SPECIFICO SETTORE IN CUI SI CONCORRE</w:t>
            </w:r>
          </w:p>
          <w:p w14:paraId="111B2FF8" w14:textId="77777777" w:rsidR="00235FB8" w:rsidRPr="00FF1CD3" w:rsidRDefault="00235FB8" w:rsidP="002C2802">
            <w:pPr>
              <w:rPr>
                <w:sz w:val="18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5B0C03C0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76F8C19A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0281D84" w14:textId="77777777" w:rsidR="00235FB8" w:rsidRPr="00FF1CD3" w:rsidRDefault="00235FB8" w:rsidP="002C2802">
            <w:pPr>
              <w:jc w:val="center"/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da compilare a cura della commissione</w:t>
            </w:r>
          </w:p>
        </w:tc>
      </w:tr>
      <w:tr w:rsidR="00235FB8" w:rsidRPr="00FF1CD3" w14:paraId="75C9ACB8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6EF8B239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C1. CONOSCENZE SPECIFICHE DELL'</w:t>
            </w:r>
          </w:p>
          <w:p w14:paraId="55DA361B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ARGOMENTO (documentate attraverso esperienze di </w:t>
            </w:r>
            <w:r w:rsidRPr="00FF1CD3">
              <w:rPr>
                <w:b/>
                <w:sz w:val="18"/>
                <w:u w:val="single"/>
              </w:rPr>
              <w:t xml:space="preserve">esperto </w:t>
            </w:r>
            <w:r w:rsidRPr="00FF1CD3">
              <w:rPr>
                <w:b/>
                <w:sz w:val="18"/>
              </w:rPr>
              <w:t xml:space="preserve">in tematiche inerenti all’argomento della selezione </w:t>
            </w:r>
            <w:r w:rsidRPr="00FF1CD3">
              <w:rPr>
                <w:b/>
                <w:sz w:val="18"/>
                <w:u w:val="single"/>
              </w:rPr>
              <w:t>presso scuole statali</w:t>
            </w:r>
            <w:r w:rsidRPr="00FF1CD3">
              <w:rPr>
                <w:b/>
                <w:sz w:val="18"/>
              </w:rPr>
              <w:t>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2F5A9E53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esperienze</w:t>
            </w:r>
          </w:p>
          <w:p w14:paraId="42789AF0" w14:textId="77777777" w:rsidR="00235FB8" w:rsidRPr="00FF1CD3" w:rsidRDefault="00235FB8" w:rsidP="002C2802">
            <w:pPr>
              <w:rPr>
                <w:sz w:val="18"/>
              </w:rPr>
            </w:pPr>
          </w:p>
          <w:p w14:paraId="27DCB94A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20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59BD0607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2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39D1295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BDEC860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CB9FA72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40F0D931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54F40FB8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C2. CONOSCENZE SPECIFICHE DELL'</w:t>
            </w:r>
          </w:p>
          <w:p w14:paraId="320BEFDE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ARGOMENTO (documentate attraverso pubblicazioni, anche di corsi di formazione online- come formatore-, inerenti all’argomento della selezione)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EFDF251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5 esperienze/pubblicazioni</w:t>
            </w:r>
          </w:p>
          <w:p w14:paraId="3F45B8A9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70C9FDD0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2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01B0D46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8D901E1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82A1192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77E480D7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72C90DC1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C3. CONOSCENZE SPECIFICHE DELL'</w:t>
            </w:r>
          </w:p>
          <w:p w14:paraId="2621A6F7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 xml:space="preserve">ARGOMENTO (documentate attraverso esperienze di esperto in tematiche inerenti all’argomento </w:t>
            </w:r>
            <w:r w:rsidRPr="00FF1CD3">
              <w:rPr>
                <w:b/>
                <w:sz w:val="18"/>
              </w:rPr>
              <w:lastRenderedPageBreak/>
              <w:t>della selezione se non coincidenti con quelli del punto C1) (non in scuole statali)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740F2353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lastRenderedPageBreak/>
              <w:t>Max 10 esperienze</w:t>
            </w:r>
          </w:p>
          <w:p w14:paraId="03CB1FF1" w14:textId="77777777" w:rsidR="00235FB8" w:rsidRPr="00FF1CD3" w:rsidRDefault="00235FB8" w:rsidP="002C2802">
            <w:pPr>
              <w:rPr>
                <w:sz w:val="18"/>
              </w:rPr>
            </w:pPr>
          </w:p>
          <w:p w14:paraId="22950C89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4B0EAF26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1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D62144F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6B1C377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CA45883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3079BB52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142F9DA3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C4. CONOSCENZE SPECIFICHE DELL'</w:t>
            </w:r>
          </w:p>
          <w:p w14:paraId="01BF2E7D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ARGOMENTO (documentate attraverso corsi di formazione seguiti min. 12 ore, con rilascio di attestato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1E6734B3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esperienze</w:t>
            </w:r>
          </w:p>
          <w:p w14:paraId="785D6ED9" w14:textId="77777777" w:rsidR="00235FB8" w:rsidRPr="00FF1CD3" w:rsidRDefault="00235FB8" w:rsidP="002C2802">
            <w:pPr>
              <w:rPr>
                <w:sz w:val="18"/>
              </w:rPr>
            </w:pPr>
          </w:p>
          <w:p w14:paraId="3372780A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4973DF30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1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D46202E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64D8C8F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8160990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34A0B094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91402BE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C5. CONOSCENZE SPECIFICHE DELL'</w:t>
            </w:r>
          </w:p>
          <w:p w14:paraId="1FBA1794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ARGOMENTO (documentate attraverso esperienze lavorative professionali inerenti all’oggetto dell’incarico e alla tematica dello stesso se non coincidenti con i punti C1 e C3)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1275977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esperienze</w:t>
            </w:r>
          </w:p>
          <w:p w14:paraId="1D9FF5C3" w14:textId="77777777" w:rsidR="00235FB8" w:rsidRPr="00FF1CD3" w:rsidRDefault="00235FB8" w:rsidP="002C2802">
            <w:pPr>
              <w:rPr>
                <w:sz w:val="18"/>
              </w:rPr>
            </w:pPr>
          </w:p>
          <w:p w14:paraId="1CA3F0EA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sz w:val="18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585E07E4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1 punto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A61893A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ADA2FE9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F6D068A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27427743" w14:textId="77777777" w:rsidTr="002C2802">
        <w:trPr>
          <w:trHeight w:val="616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  <w:hideMark/>
          </w:tcPr>
          <w:p w14:paraId="13A2EC72" w14:textId="77777777" w:rsidR="00235FB8" w:rsidRPr="00FF1CD3" w:rsidRDefault="00235FB8" w:rsidP="002C2802">
            <w:pPr>
              <w:rPr>
                <w:b/>
                <w:sz w:val="18"/>
              </w:rPr>
            </w:pPr>
            <w:r w:rsidRPr="00FF1CD3">
              <w:rPr>
                <w:b/>
                <w:sz w:val="18"/>
              </w:rPr>
              <w:t>TOTALE ESPERIENZE PREGRESSE MAX 60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</w:tcPr>
          <w:p w14:paraId="6C557A3F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</w:tcPr>
          <w:p w14:paraId="263FC2DE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7237B6A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  <w:tr w:rsidR="00235FB8" w:rsidRPr="00FF1CD3" w14:paraId="10F1EF44" w14:textId="77777777" w:rsidTr="002C2802">
        <w:trPr>
          <w:trHeight w:val="616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E61297" w14:textId="77777777" w:rsidR="00235FB8" w:rsidRPr="00FF1CD3" w:rsidRDefault="00235FB8" w:rsidP="002C2802">
            <w:pPr>
              <w:rPr>
                <w:sz w:val="18"/>
              </w:rPr>
            </w:pPr>
            <w:r w:rsidRPr="00FF1CD3">
              <w:rPr>
                <w:b/>
                <w:sz w:val="18"/>
              </w:rPr>
              <w:t>TOTALE GENERALE MAX 100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640F1D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A4805D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256E" w14:textId="77777777" w:rsidR="00235FB8" w:rsidRPr="00FF1CD3" w:rsidRDefault="00235FB8" w:rsidP="002C2802">
            <w:pPr>
              <w:snapToGrid w:val="0"/>
              <w:rPr>
                <w:sz w:val="18"/>
              </w:rPr>
            </w:pPr>
          </w:p>
        </w:tc>
      </w:tr>
    </w:tbl>
    <w:p w14:paraId="1FDBC541" w14:textId="58F96F4E" w:rsidR="000A5F66" w:rsidRDefault="000A5F66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42FF633" w14:textId="6F04EDD2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B2495B0" w14:textId="358F5947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760D88D" w14:textId="3960784F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4F4356E" w14:textId="67B2A8C8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C01E91B" w14:textId="00589298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bookmarkEnd w:id="0"/>
    <w:p w14:paraId="6B37F6EC" w14:textId="77777777" w:rsidR="00FC46A5" w:rsidRDefault="00FC46A5" w:rsidP="00235FB8">
      <w:pPr>
        <w:autoSpaceDE w:val="0"/>
        <w:jc w:val="both"/>
        <w:rPr>
          <w:rFonts w:ascii="Arial" w:hAnsi="Arial" w:cs="Arial"/>
          <w:sz w:val="18"/>
          <w:szCs w:val="18"/>
        </w:rPr>
      </w:pPr>
    </w:p>
    <w:sectPr w:rsidR="00FC46A5" w:rsidSect="00261B43">
      <w:footerReference w:type="even" r:id="rId8"/>
      <w:footerReference w:type="default" r:id="rId9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164A" w14:textId="77777777" w:rsidR="0067589B" w:rsidRDefault="0067589B">
      <w:r>
        <w:separator/>
      </w:r>
    </w:p>
  </w:endnote>
  <w:endnote w:type="continuationSeparator" w:id="0">
    <w:p w14:paraId="510314B5" w14:textId="77777777" w:rsidR="0067589B" w:rsidRDefault="0067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402F" w14:textId="77777777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C583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D1CC5" w14:textId="77777777" w:rsidR="0067589B" w:rsidRDefault="0067589B">
      <w:r>
        <w:separator/>
      </w:r>
    </w:p>
  </w:footnote>
  <w:footnote w:type="continuationSeparator" w:id="0">
    <w:p w14:paraId="6634CAB9" w14:textId="77777777" w:rsidR="0067589B" w:rsidRDefault="00675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4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7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A42"/>
    <w:multiLevelType w:val="hybridMultilevel"/>
    <w:tmpl w:val="50AE9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9"/>
  </w:num>
  <w:num w:numId="9">
    <w:abstractNumId w:val="26"/>
  </w:num>
  <w:num w:numId="10">
    <w:abstractNumId w:val="15"/>
  </w:num>
  <w:num w:numId="11">
    <w:abstractNumId w:val="43"/>
  </w:num>
  <w:num w:numId="12">
    <w:abstractNumId w:val="40"/>
  </w:num>
  <w:num w:numId="13">
    <w:abstractNumId w:val="24"/>
  </w:num>
  <w:num w:numId="14">
    <w:abstractNumId w:val="17"/>
  </w:num>
  <w:num w:numId="15">
    <w:abstractNumId w:val="27"/>
  </w:num>
  <w:num w:numId="16">
    <w:abstractNumId w:val="5"/>
  </w:num>
  <w:num w:numId="17">
    <w:abstractNumId w:val="35"/>
  </w:num>
  <w:num w:numId="18">
    <w:abstractNumId w:val="25"/>
  </w:num>
  <w:num w:numId="19">
    <w:abstractNumId w:val="36"/>
  </w:num>
  <w:num w:numId="20">
    <w:abstractNumId w:val="20"/>
  </w:num>
  <w:num w:numId="21">
    <w:abstractNumId w:val="11"/>
  </w:num>
  <w:num w:numId="22">
    <w:abstractNumId w:val="41"/>
  </w:num>
  <w:num w:numId="23">
    <w:abstractNumId w:val="10"/>
  </w:num>
  <w:num w:numId="24">
    <w:abstractNumId w:val="3"/>
  </w:num>
  <w:num w:numId="25">
    <w:abstractNumId w:val="4"/>
  </w:num>
  <w:num w:numId="26">
    <w:abstractNumId w:val="28"/>
  </w:num>
  <w:num w:numId="27">
    <w:abstractNumId w:val="44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3"/>
  </w:num>
  <w:num w:numId="33">
    <w:abstractNumId w:val="18"/>
  </w:num>
  <w:num w:numId="34">
    <w:abstractNumId w:val="37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6"/>
  </w:num>
  <w:num w:numId="38">
    <w:abstractNumId w:val="45"/>
  </w:num>
  <w:num w:numId="39">
    <w:abstractNumId w:val="31"/>
  </w:num>
  <w:num w:numId="40">
    <w:abstractNumId w:val="42"/>
  </w:num>
  <w:num w:numId="41">
    <w:abstractNumId w:val="32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39"/>
  </w:num>
  <w:num w:numId="48">
    <w:abstractNumId w:val="2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389D"/>
    <w:rsid w:val="00004375"/>
    <w:rsid w:val="00004E81"/>
    <w:rsid w:val="00010D73"/>
    <w:rsid w:val="0001314D"/>
    <w:rsid w:val="0001443F"/>
    <w:rsid w:val="00016658"/>
    <w:rsid w:val="000167FA"/>
    <w:rsid w:val="00021EB3"/>
    <w:rsid w:val="0003018C"/>
    <w:rsid w:val="000309DF"/>
    <w:rsid w:val="00034A24"/>
    <w:rsid w:val="000371CE"/>
    <w:rsid w:val="00046B4A"/>
    <w:rsid w:val="00047934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4AEB"/>
    <w:rsid w:val="00087DC5"/>
    <w:rsid w:val="000927AC"/>
    <w:rsid w:val="00093495"/>
    <w:rsid w:val="000A19BA"/>
    <w:rsid w:val="000A2C09"/>
    <w:rsid w:val="000A5F66"/>
    <w:rsid w:val="000A6477"/>
    <w:rsid w:val="000A74CB"/>
    <w:rsid w:val="000B12C5"/>
    <w:rsid w:val="000B480F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12288"/>
    <w:rsid w:val="00112BBD"/>
    <w:rsid w:val="00114678"/>
    <w:rsid w:val="00122FA0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46E65"/>
    <w:rsid w:val="0015020E"/>
    <w:rsid w:val="001508F3"/>
    <w:rsid w:val="00154F0E"/>
    <w:rsid w:val="001600CB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4E82"/>
    <w:rsid w:val="0018773E"/>
    <w:rsid w:val="00191BAE"/>
    <w:rsid w:val="001A234A"/>
    <w:rsid w:val="001A48CD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2AE1"/>
    <w:rsid w:val="001C6C49"/>
    <w:rsid w:val="001D4B64"/>
    <w:rsid w:val="001D66BF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27FE8"/>
    <w:rsid w:val="0023285D"/>
    <w:rsid w:val="00235FB8"/>
    <w:rsid w:val="00240337"/>
    <w:rsid w:val="0024391D"/>
    <w:rsid w:val="002508DC"/>
    <w:rsid w:val="0025352F"/>
    <w:rsid w:val="002539BB"/>
    <w:rsid w:val="00261B43"/>
    <w:rsid w:val="002635DB"/>
    <w:rsid w:val="0026467A"/>
    <w:rsid w:val="00265864"/>
    <w:rsid w:val="0026784F"/>
    <w:rsid w:val="002708A6"/>
    <w:rsid w:val="0027444B"/>
    <w:rsid w:val="00281A8D"/>
    <w:rsid w:val="00282A21"/>
    <w:rsid w:val="00284FEA"/>
    <w:rsid w:val="002860BF"/>
    <w:rsid w:val="00286C40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6D65"/>
    <w:rsid w:val="004076E9"/>
    <w:rsid w:val="00414813"/>
    <w:rsid w:val="0041487A"/>
    <w:rsid w:val="00416DC1"/>
    <w:rsid w:val="0042043D"/>
    <w:rsid w:val="00430C48"/>
    <w:rsid w:val="00433103"/>
    <w:rsid w:val="0043388E"/>
    <w:rsid w:val="00433CB5"/>
    <w:rsid w:val="0044224C"/>
    <w:rsid w:val="00443639"/>
    <w:rsid w:val="00445187"/>
    <w:rsid w:val="00446355"/>
    <w:rsid w:val="0044774A"/>
    <w:rsid w:val="004563DD"/>
    <w:rsid w:val="004572BB"/>
    <w:rsid w:val="00460B7D"/>
    <w:rsid w:val="00462440"/>
    <w:rsid w:val="00462A5B"/>
    <w:rsid w:val="00463BF4"/>
    <w:rsid w:val="004652D3"/>
    <w:rsid w:val="004657B2"/>
    <w:rsid w:val="00471D36"/>
    <w:rsid w:val="004722C2"/>
    <w:rsid w:val="00476043"/>
    <w:rsid w:val="00484CE2"/>
    <w:rsid w:val="00485D17"/>
    <w:rsid w:val="004914CB"/>
    <w:rsid w:val="00497369"/>
    <w:rsid w:val="004A5D71"/>
    <w:rsid w:val="004B62EF"/>
    <w:rsid w:val="004C01A7"/>
    <w:rsid w:val="004D1824"/>
    <w:rsid w:val="004D18E3"/>
    <w:rsid w:val="004D1C0F"/>
    <w:rsid w:val="004D2A3B"/>
    <w:rsid w:val="004D318E"/>
    <w:rsid w:val="004E0239"/>
    <w:rsid w:val="004E105E"/>
    <w:rsid w:val="004E6485"/>
    <w:rsid w:val="004E6955"/>
    <w:rsid w:val="004F7A83"/>
    <w:rsid w:val="00503E82"/>
    <w:rsid w:val="00504686"/>
    <w:rsid w:val="00504B83"/>
    <w:rsid w:val="00505644"/>
    <w:rsid w:val="00511E9C"/>
    <w:rsid w:val="00515521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6060"/>
    <w:rsid w:val="00576F0F"/>
    <w:rsid w:val="005805C3"/>
    <w:rsid w:val="00583A1F"/>
    <w:rsid w:val="00585647"/>
    <w:rsid w:val="00585A3D"/>
    <w:rsid w:val="00585C3D"/>
    <w:rsid w:val="00591CC1"/>
    <w:rsid w:val="0059403C"/>
    <w:rsid w:val="00597920"/>
    <w:rsid w:val="005A7F30"/>
    <w:rsid w:val="005B40D9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1367"/>
    <w:rsid w:val="005F2882"/>
    <w:rsid w:val="005F5051"/>
    <w:rsid w:val="005F72D5"/>
    <w:rsid w:val="006008A3"/>
    <w:rsid w:val="006058BB"/>
    <w:rsid w:val="00606B2E"/>
    <w:rsid w:val="00606E05"/>
    <w:rsid w:val="00607877"/>
    <w:rsid w:val="006105EA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57E71"/>
    <w:rsid w:val="0066271B"/>
    <w:rsid w:val="006648CD"/>
    <w:rsid w:val="0066624A"/>
    <w:rsid w:val="00673AF6"/>
    <w:rsid w:val="00674BB2"/>
    <w:rsid w:val="0067589B"/>
    <w:rsid w:val="006761FD"/>
    <w:rsid w:val="0067699A"/>
    <w:rsid w:val="0068062A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213C"/>
    <w:rsid w:val="007D3843"/>
    <w:rsid w:val="007D39C9"/>
    <w:rsid w:val="007D74F4"/>
    <w:rsid w:val="007D7C11"/>
    <w:rsid w:val="007D7FA4"/>
    <w:rsid w:val="007E0636"/>
    <w:rsid w:val="007E2352"/>
    <w:rsid w:val="007F0FC4"/>
    <w:rsid w:val="007F17F0"/>
    <w:rsid w:val="007F24B6"/>
    <w:rsid w:val="007F5DF0"/>
    <w:rsid w:val="007F72D6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1C1"/>
    <w:rsid w:val="008857BF"/>
    <w:rsid w:val="00886859"/>
    <w:rsid w:val="008914AF"/>
    <w:rsid w:val="00897BDF"/>
    <w:rsid w:val="008A1E97"/>
    <w:rsid w:val="008A3783"/>
    <w:rsid w:val="008B1FC8"/>
    <w:rsid w:val="008B2FE0"/>
    <w:rsid w:val="008B37FD"/>
    <w:rsid w:val="008B4721"/>
    <w:rsid w:val="008B4B97"/>
    <w:rsid w:val="008B6767"/>
    <w:rsid w:val="008B67E9"/>
    <w:rsid w:val="008C756B"/>
    <w:rsid w:val="008D1317"/>
    <w:rsid w:val="008D3F81"/>
    <w:rsid w:val="008E0DE5"/>
    <w:rsid w:val="008F28B1"/>
    <w:rsid w:val="008F3CD8"/>
    <w:rsid w:val="008F7B5F"/>
    <w:rsid w:val="0090455C"/>
    <w:rsid w:val="0090463C"/>
    <w:rsid w:val="00906BD1"/>
    <w:rsid w:val="00906D6D"/>
    <w:rsid w:val="009105E1"/>
    <w:rsid w:val="0091078C"/>
    <w:rsid w:val="00920C37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2DA1"/>
    <w:rsid w:val="0098483C"/>
    <w:rsid w:val="00990253"/>
    <w:rsid w:val="00990DB4"/>
    <w:rsid w:val="0099166D"/>
    <w:rsid w:val="0099330A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19B9"/>
    <w:rsid w:val="009F477B"/>
    <w:rsid w:val="009F6C42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3B3F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ACD"/>
    <w:rsid w:val="00A94EEE"/>
    <w:rsid w:val="00AA3384"/>
    <w:rsid w:val="00AA3E39"/>
    <w:rsid w:val="00AA69EE"/>
    <w:rsid w:val="00AA6CCD"/>
    <w:rsid w:val="00AA78E1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15C7"/>
    <w:rsid w:val="00AF29A1"/>
    <w:rsid w:val="00AF486F"/>
    <w:rsid w:val="00AF52DE"/>
    <w:rsid w:val="00B00B0E"/>
    <w:rsid w:val="00B037E8"/>
    <w:rsid w:val="00B03CC7"/>
    <w:rsid w:val="00B0459D"/>
    <w:rsid w:val="00B122F3"/>
    <w:rsid w:val="00B22435"/>
    <w:rsid w:val="00B2311E"/>
    <w:rsid w:val="00B23FD6"/>
    <w:rsid w:val="00B31B50"/>
    <w:rsid w:val="00B32472"/>
    <w:rsid w:val="00B325B9"/>
    <w:rsid w:val="00B33F7A"/>
    <w:rsid w:val="00B353E9"/>
    <w:rsid w:val="00B36274"/>
    <w:rsid w:val="00B36800"/>
    <w:rsid w:val="00B419CF"/>
    <w:rsid w:val="00B444EB"/>
    <w:rsid w:val="00B51682"/>
    <w:rsid w:val="00B61594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A6BDB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2DC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5BAA"/>
    <w:rsid w:val="00C47403"/>
    <w:rsid w:val="00C51601"/>
    <w:rsid w:val="00C52FC2"/>
    <w:rsid w:val="00C572D7"/>
    <w:rsid w:val="00C61D88"/>
    <w:rsid w:val="00C707A2"/>
    <w:rsid w:val="00C711D2"/>
    <w:rsid w:val="00C728F6"/>
    <w:rsid w:val="00C807AE"/>
    <w:rsid w:val="00C85681"/>
    <w:rsid w:val="00C9066B"/>
    <w:rsid w:val="00C91B2C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445E"/>
    <w:rsid w:val="00CF5402"/>
    <w:rsid w:val="00D02160"/>
    <w:rsid w:val="00D0520A"/>
    <w:rsid w:val="00D1518D"/>
    <w:rsid w:val="00D163F1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AB4"/>
    <w:rsid w:val="00D805D4"/>
    <w:rsid w:val="00D80C9F"/>
    <w:rsid w:val="00D81C29"/>
    <w:rsid w:val="00D823C6"/>
    <w:rsid w:val="00D84403"/>
    <w:rsid w:val="00D91878"/>
    <w:rsid w:val="00D920A3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E36"/>
    <w:rsid w:val="00DC72C7"/>
    <w:rsid w:val="00DD1F91"/>
    <w:rsid w:val="00DD463E"/>
    <w:rsid w:val="00DD4CE3"/>
    <w:rsid w:val="00DD613A"/>
    <w:rsid w:val="00DD704B"/>
    <w:rsid w:val="00DE0AB9"/>
    <w:rsid w:val="00DE2294"/>
    <w:rsid w:val="00DE7661"/>
    <w:rsid w:val="00DE791F"/>
    <w:rsid w:val="00DF0084"/>
    <w:rsid w:val="00DF127D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234FB"/>
    <w:rsid w:val="00E323BE"/>
    <w:rsid w:val="00E34D43"/>
    <w:rsid w:val="00E37236"/>
    <w:rsid w:val="00E43921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779F8"/>
    <w:rsid w:val="00E82ABC"/>
    <w:rsid w:val="00E8420A"/>
    <w:rsid w:val="00E8745B"/>
    <w:rsid w:val="00EA0230"/>
    <w:rsid w:val="00EA11D6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4509E"/>
    <w:rsid w:val="00F52FF5"/>
    <w:rsid w:val="00F645F8"/>
    <w:rsid w:val="00F7268E"/>
    <w:rsid w:val="00F800D7"/>
    <w:rsid w:val="00F814AD"/>
    <w:rsid w:val="00F8229C"/>
    <w:rsid w:val="00F822EE"/>
    <w:rsid w:val="00F833A3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31127-545E-4CD7-93DB-47AC15BE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418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VALENTINA MERCURIO</cp:lastModifiedBy>
  <cp:revision>5</cp:revision>
  <cp:lastPrinted>2017-09-07T10:02:00Z</cp:lastPrinted>
  <dcterms:created xsi:type="dcterms:W3CDTF">2026-06-02T17:40:00Z</dcterms:created>
  <dcterms:modified xsi:type="dcterms:W3CDTF">2026-07-03T13:04:00Z</dcterms:modified>
</cp:coreProperties>
</file>